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3CABBFD2" w14:textId="77777777" w:rsidTr="00910C1B">
        <w:trPr>
          <w:trHeight w:val="1132"/>
        </w:trPr>
        <w:tc>
          <w:tcPr>
            <w:tcW w:w="10434" w:type="dxa"/>
          </w:tcPr>
          <w:p w14:paraId="716CBEEB"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5C12AE5A" wp14:editId="53B7A93B">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73E53EEB"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23EABE45"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723E6B83" w14:textId="77777777" w:rsidTr="00910C1B">
        <w:tc>
          <w:tcPr>
            <w:tcW w:w="9002" w:type="dxa"/>
            <w:shd w:val="clear" w:color="auto" w:fill="66CCFF"/>
          </w:tcPr>
          <w:p w14:paraId="7F9234E1"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27039772"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4FD5C60E"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7B20DA">
              <w:rPr>
                <w:rFonts w:ascii="Arial" w:eastAsia="Times New Roman" w:hAnsi="Arial" w:cs="Arial"/>
                <w:b/>
                <w:bCs/>
                <w:sz w:val="28"/>
                <w:szCs w:val="28"/>
                <w:lang w:eastAsia="zh-CN"/>
              </w:rPr>
              <w:t xml:space="preserve">3 </w:t>
            </w:r>
            <w:r w:rsidR="004B5163">
              <w:rPr>
                <w:rFonts w:ascii="Arial" w:eastAsia="Times New Roman" w:hAnsi="Arial" w:cs="Arial"/>
                <w:b/>
                <w:bCs/>
                <w:sz w:val="28"/>
                <w:szCs w:val="28"/>
                <w:lang w:eastAsia="zh-CN"/>
              </w:rPr>
              <w:t>Plâtrerie - Isolation</w:t>
            </w:r>
          </w:p>
          <w:p w14:paraId="571BF887" w14:textId="6C61D578"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900ACC">
              <w:rPr>
                <w:rFonts w:ascii="Arial" w:eastAsia="Times New Roman" w:hAnsi="Arial" w:cs="Arial"/>
                <w:b/>
                <w:bCs/>
                <w:sz w:val="28"/>
                <w:szCs w:val="28"/>
                <w:lang w:eastAsia="zh-CN"/>
              </w:rPr>
              <w:t>2026</w:t>
            </w:r>
            <w:r w:rsidR="008865ED">
              <w:rPr>
                <w:rFonts w:ascii="Arial" w:eastAsia="Times New Roman" w:hAnsi="Arial" w:cs="Arial"/>
                <w:b/>
                <w:bCs/>
                <w:sz w:val="28"/>
                <w:szCs w:val="28"/>
                <w:lang w:eastAsia="zh-CN"/>
              </w:rPr>
              <w:t>13</w:t>
            </w:r>
            <w:r w:rsidR="00900ACC">
              <w:rPr>
                <w:rFonts w:ascii="Arial" w:eastAsia="Times New Roman" w:hAnsi="Arial" w:cs="Arial"/>
                <w:b/>
                <w:bCs/>
                <w:sz w:val="28"/>
                <w:szCs w:val="28"/>
                <w:lang w:eastAsia="zh-CN"/>
              </w:rPr>
              <w:t>05</w:t>
            </w:r>
          </w:p>
        </w:tc>
        <w:tc>
          <w:tcPr>
            <w:tcW w:w="1275" w:type="dxa"/>
            <w:shd w:val="clear" w:color="auto" w:fill="66CCFF"/>
          </w:tcPr>
          <w:p w14:paraId="671A2D08"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5FAF7819"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99F4C7E"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1F466FD1"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6C3C69EF"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64B8DAD3"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22AFCB2A"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4D11BD0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4CA09877" w14:textId="77777777" w:rsidTr="00910C1B">
        <w:tc>
          <w:tcPr>
            <w:tcW w:w="10277" w:type="dxa"/>
            <w:shd w:val="clear" w:color="auto" w:fill="66CCFF"/>
          </w:tcPr>
          <w:p w14:paraId="3C8EC822"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4805FE72"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28FF46DD" w14:textId="364B02F8" w:rsidR="002731E1" w:rsidRPr="002731E1" w:rsidRDefault="00900ACC"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644E51E4"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2BA88E37" w14:textId="59829D2B" w:rsidR="004B5163" w:rsidRPr="00DF346B" w:rsidRDefault="004B5163" w:rsidP="004B5163">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900ACC">
        <w:rPr>
          <w:rFonts w:ascii="Arial" w:eastAsia="Times New Roman" w:hAnsi="Arial" w:cs="Arial"/>
          <w:sz w:val="20"/>
          <w:szCs w:val="20"/>
          <w:lang w:eastAsia="fr-FR"/>
        </w:rPr>
        <w:t>s</w:t>
      </w:r>
      <w:r w:rsidRPr="00DF346B">
        <w:rPr>
          <w:rFonts w:ascii="Arial" w:eastAsia="Times New Roman" w:hAnsi="Arial" w:cs="Arial"/>
          <w:sz w:val="20"/>
          <w:szCs w:val="20"/>
          <w:lang w:eastAsia="fr-FR"/>
        </w:rPr>
        <w:t xml:space="preserve">, </w:t>
      </w:r>
      <w:r w:rsidR="00900ACC">
        <w:rPr>
          <w:rFonts w:ascii="Arial" w:eastAsia="Times New Roman" w:hAnsi="Arial" w:cs="Arial"/>
          <w:sz w:val="20"/>
          <w:szCs w:val="20"/>
          <w:lang w:eastAsia="fr-FR"/>
        </w:rPr>
        <w:t>(</w:t>
      </w:r>
      <w:r w:rsidRPr="00900ACC">
        <w:rPr>
          <w:rFonts w:ascii="Arial" w:eastAsia="Times New Roman" w:hAnsi="Arial" w:cs="Arial"/>
          <w:bCs/>
          <w:sz w:val="20"/>
          <w:szCs w:val="20"/>
          <w:lang w:eastAsia="fr-FR"/>
        </w:rPr>
        <w:t>un par lot</w:t>
      </w:r>
      <w:r w:rsidR="00900ACC">
        <w:rPr>
          <w:rFonts w:ascii="Arial" w:eastAsia="Times New Roman" w:hAnsi="Arial" w:cs="Arial"/>
          <w:bCs/>
          <w:sz w:val="20"/>
          <w:szCs w:val="20"/>
          <w:lang w:eastAsia="fr-FR"/>
        </w:rPr>
        <w:t>)</w:t>
      </w:r>
      <w:r w:rsidRPr="00DF346B">
        <w:rPr>
          <w:rFonts w:ascii="Arial" w:eastAsia="Times New Roman" w:hAnsi="Arial" w:cs="Arial"/>
          <w:sz w:val="20"/>
          <w:szCs w:val="20"/>
          <w:lang w:eastAsia="fr-FR"/>
        </w:rPr>
        <w:t>.</w:t>
      </w:r>
    </w:p>
    <w:p w14:paraId="7C64AD84" w14:textId="77777777" w:rsidR="004B5163" w:rsidRPr="004A4AB1" w:rsidRDefault="004B5163" w:rsidP="004B5163">
      <w:pPr>
        <w:autoSpaceDE w:val="0"/>
        <w:autoSpaceDN w:val="0"/>
        <w:spacing w:after="0" w:line="240" w:lineRule="auto"/>
        <w:jc w:val="both"/>
        <w:rPr>
          <w:rFonts w:ascii="Arial Narrow" w:eastAsia="Times New Roman" w:hAnsi="Arial Narrow" w:cs="Arial"/>
          <w:b/>
          <w:sz w:val="24"/>
          <w:szCs w:val="24"/>
          <w:lang w:eastAsia="fr-FR"/>
        </w:rPr>
      </w:pPr>
    </w:p>
    <w:p w14:paraId="65C96958" w14:textId="26749999" w:rsidR="004B5163" w:rsidRDefault="00900ACC" w:rsidP="004B5163">
      <w:pPr>
        <w:spacing w:after="0" w:line="240" w:lineRule="auto"/>
        <w:jc w:val="both"/>
        <w:rPr>
          <w:rFonts w:ascii="Arial Narrow" w:hAnsi="Arial Narrow" w:cs="Calibri"/>
          <w:b/>
          <w:sz w:val="24"/>
          <w:szCs w:val="24"/>
        </w:rPr>
      </w:pPr>
      <w:r>
        <w:rPr>
          <w:rFonts w:ascii="Arial Narrow" w:hAnsi="Arial Narrow" w:cs="Calibri"/>
          <w:b/>
          <w:sz w:val="24"/>
          <w:szCs w:val="24"/>
        </w:rPr>
        <w:t xml:space="preserve">Codes CPV </w:t>
      </w:r>
      <w:r w:rsidR="004B5163">
        <w:rPr>
          <w:rFonts w:ascii="Arial Narrow" w:hAnsi="Arial Narrow" w:cs="Calibri"/>
          <w:b/>
          <w:sz w:val="24"/>
          <w:szCs w:val="24"/>
        </w:rPr>
        <w:t>Lot 3 :  45410000-4 – travaux de plâtrerie</w:t>
      </w:r>
      <w:r>
        <w:rPr>
          <w:rFonts w:ascii="Arial Narrow" w:hAnsi="Arial Narrow" w:cs="Calibri"/>
          <w:b/>
          <w:sz w:val="24"/>
          <w:szCs w:val="24"/>
        </w:rPr>
        <w:t xml:space="preserve"> ; </w:t>
      </w:r>
      <w:r w:rsidR="004B5163">
        <w:rPr>
          <w:rFonts w:ascii="Arial Narrow" w:hAnsi="Arial Narrow" w:cs="Calibri"/>
          <w:b/>
          <w:sz w:val="24"/>
          <w:szCs w:val="24"/>
        </w:rPr>
        <w:t>45320000-6 – travaux d’isolation</w:t>
      </w:r>
    </w:p>
    <w:p w14:paraId="7ADB2FA1" w14:textId="77777777" w:rsidR="00175594" w:rsidRPr="002731E1" w:rsidRDefault="00175594" w:rsidP="00175594">
      <w:pPr>
        <w:autoSpaceDE w:val="0"/>
        <w:autoSpaceDN w:val="0"/>
        <w:spacing w:after="0" w:line="240" w:lineRule="auto"/>
        <w:jc w:val="both"/>
        <w:rPr>
          <w:rFonts w:ascii="Arial" w:eastAsia="Times New Roman" w:hAnsi="Arial" w:cs="Arial"/>
          <w:sz w:val="20"/>
          <w:szCs w:val="20"/>
          <w:lang w:eastAsia="zh-CN"/>
        </w:rPr>
      </w:pPr>
    </w:p>
    <w:p w14:paraId="45BF2B73" w14:textId="0867C39B" w:rsidR="002731E1" w:rsidRPr="002731E1" w:rsidRDefault="00900ACC"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51F2AD46"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65EE2FBE" w14:textId="00BDA333"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r>
      <w:proofErr w:type="gramStart"/>
      <w:r w:rsidR="002731E1" w:rsidRPr="002731E1">
        <w:rPr>
          <w:rFonts w:ascii="Univers" w:eastAsia="Times New Roman" w:hAnsi="Univers" w:cs="Univers"/>
          <w:sz w:val="20"/>
          <w:szCs w:val="20"/>
          <w:lang w:eastAsia="zh-CN"/>
        </w:rPr>
        <w:t>à</w:t>
      </w:r>
      <w:proofErr w:type="gramEnd"/>
      <w:r w:rsidR="002731E1" w:rsidRPr="002731E1">
        <w:rPr>
          <w:rFonts w:ascii="Univers" w:eastAsia="Times New Roman" w:hAnsi="Univers" w:cs="Univers"/>
          <w:sz w:val="20"/>
          <w:szCs w:val="20"/>
          <w:lang w:eastAsia="zh-CN"/>
        </w:rPr>
        <w:t xml:space="preserve"> l’ensemble du marché ou de l’accord-cadre </w:t>
      </w:r>
      <w:r w:rsidR="002731E1" w:rsidRPr="002731E1">
        <w:rPr>
          <w:rFonts w:ascii="Univers" w:eastAsia="Times New Roman" w:hAnsi="Univers" w:cs="Univers"/>
          <w:i/>
          <w:iCs/>
          <w:sz w:val="18"/>
          <w:szCs w:val="18"/>
          <w:lang w:eastAsia="zh-CN"/>
        </w:rPr>
        <w:t xml:space="preserve">(en cas de </w:t>
      </w:r>
      <w:r w:rsidR="00900ACC"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7DAA79A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0097ED1" w14:textId="77777777" w:rsidR="002731E1" w:rsidRPr="00014AD0" w:rsidRDefault="004A4AB1" w:rsidP="002731E1">
      <w:pPr>
        <w:tabs>
          <w:tab w:val="left" w:pos="851"/>
        </w:tabs>
        <w:suppressAutoHyphens/>
        <w:spacing w:after="60" w:line="240" w:lineRule="auto"/>
        <w:ind w:left="851"/>
        <w:jc w:val="both"/>
        <w:rPr>
          <w:rFonts w:ascii="Arial" w:eastAsia="Times New Roman" w:hAnsi="Arial" w:cs="Arial"/>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proofErr w:type="gramStart"/>
      <w:r w:rsidRPr="004B5163">
        <w:rPr>
          <w:rFonts w:ascii="Arial" w:eastAsia="Times New Roman" w:hAnsi="Arial" w:cs="Arial"/>
          <w:b/>
          <w:sz w:val="20"/>
          <w:lang w:eastAsia="zh-CN"/>
        </w:rPr>
        <w:t>au</w:t>
      </w:r>
      <w:proofErr w:type="gramEnd"/>
      <w:r w:rsidRPr="004B5163">
        <w:rPr>
          <w:rFonts w:ascii="Arial" w:eastAsia="Times New Roman" w:hAnsi="Arial" w:cs="Arial"/>
          <w:b/>
          <w:sz w:val="20"/>
          <w:lang w:eastAsia="zh-CN"/>
        </w:rPr>
        <w:t xml:space="preserve"> lot n°</w:t>
      </w:r>
      <w:r w:rsidR="007B20DA" w:rsidRPr="004B5163">
        <w:rPr>
          <w:rFonts w:ascii="Arial" w:eastAsia="Times New Roman" w:hAnsi="Arial" w:cs="Arial"/>
          <w:b/>
          <w:sz w:val="20"/>
          <w:lang w:eastAsia="zh-CN"/>
        </w:rPr>
        <w:t xml:space="preserve">3 – </w:t>
      </w:r>
      <w:r w:rsidR="004B5163">
        <w:rPr>
          <w:rFonts w:ascii="Arial" w:eastAsia="Times New Roman" w:hAnsi="Arial" w:cs="Arial"/>
          <w:b/>
          <w:sz w:val="20"/>
          <w:lang w:eastAsia="zh-CN"/>
        </w:rPr>
        <w:t>Plâtrerie-Isolation</w:t>
      </w:r>
    </w:p>
    <w:p w14:paraId="5752E3AD"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66B36257"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0AD0950D" w14:textId="062A9560"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900ACC">
        <w:rPr>
          <w:rFonts w:ascii="Arial" w:eastAsia="Times New Roman" w:hAnsi="Arial" w:cs="Arial"/>
          <w:b/>
          <w:bCs/>
          <w:sz w:val="20"/>
          <w:szCs w:val="20"/>
          <w:lang w:eastAsia="zh-CN"/>
        </w:rPr>
        <w:t>à</w:t>
      </w:r>
      <w:proofErr w:type="gramEnd"/>
      <w:r w:rsidRPr="00900ACC">
        <w:rPr>
          <w:rFonts w:ascii="Arial" w:eastAsia="Times New Roman" w:hAnsi="Arial" w:cs="Arial"/>
          <w:b/>
          <w:bCs/>
          <w:sz w:val="20"/>
          <w:szCs w:val="20"/>
          <w:lang w:eastAsia="zh-CN"/>
        </w:rPr>
        <w:t xml:space="preserve"> l’offre de base</w:t>
      </w:r>
    </w:p>
    <w:p w14:paraId="7EF2C758"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42D680F1"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la variante suivante : </w:t>
      </w:r>
    </w:p>
    <w:p w14:paraId="3A1D6EB3"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162C9801"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6CF2C5DC" w14:textId="77777777" w:rsidR="00900ACC" w:rsidRDefault="00900ACC"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0CF7859E" w14:textId="77777777" w:rsidR="00900ACC" w:rsidRPr="002731E1" w:rsidRDefault="00900ACC"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47D02313"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16DE5909"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09F29B70" w14:textId="77777777" w:rsidTr="00910C1B">
        <w:tc>
          <w:tcPr>
            <w:tcW w:w="10277" w:type="dxa"/>
            <w:shd w:val="clear" w:color="auto" w:fill="66CCFF"/>
          </w:tcPr>
          <w:p w14:paraId="6B0A6C88"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3B41DF3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91E3945"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4787ED8C"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44B0F9C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46A88E0"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1611EDD1" w14:textId="4E783966"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p>
    <w:p w14:paraId="48DD28BE" w14:textId="2D5826B6"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900ACC">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TRAVAUX</w:t>
      </w:r>
    </w:p>
    <w:p w14:paraId="6770D53E" w14:textId="77777777"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7B20DA">
        <w:rPr>
          <w:rFonts w:ascii="Arial" w:eastAsia="Times New Roman" w:hAnsi="Arial" w:cs="Arial"/>
          <w:sz w:val="20"/>
          <w:szCs w:val="20"/>
          <w:lang w:eastAsia="zh-CN"/>
        </w:rPr>
        <w:t xml:space="preserve">3 </w:t>
      </w:r>
      <w:r w:rsidR="006C1B10">
        <w:rPr>
          <w:rFonts w:ascii="Arial" w:eastAsia="Times New Roman" w:hAnsi="Arial" w:cs="Arial"/>
          <w:sz w:val="20"/>
          <w:szCs w:val="20"/>
          <w:lang w:eastAsia="zh-CN"/>
        </w:rPr>
        <w:t>Plâtrerie-Isolation</w:t>
      </w:r>
    </w:p>
    <w:p w14:paraId="6EB18BA7"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2C478798" w14:textId="2B25EDFC" w:rsidR="00014AD0" w:rsidRDefault="00900ACC" w:rsidP="00014AD0">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Pr>
          <w:rFonts w:ascii="Arial" w:eastAsia="Times New Roman" w:hAnsi="Arial" w:cs="Arial"/>
          <w:sz w:val="20"/>
          <w:szCs w:val="20"/>
          <w:lang w:eastAsia="zh-CN"/>
        </w:rPr>
        <w:t>Annexes - plans</w:t>
      </w:r>
    </w:p>
    <w:p w14:paraId="4F29AADC" w14:textId="77777777" w:rsidR="00014AD0" w:rsidRPr="002731E1" w:rsidRDefault="00014AD0"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p>
    <w:p w14:paraId="0C8C8F32"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75E196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roofErr w:type="gramStart"/>
      <w:r w:rsidRPr="002731E1">
        <w:rPr>
          <w:rFonts w:ascii="Arial" w:eastAsia="Times New Roman" w:hAnsi="Arial" w:cs="Arial"/>
          <w:sz w:val="20"/>
          <w:szCs w:val="20"/>
          <w:lang w:eastAsia="zh-CN"/>
        </w:rPr>
        <w:t>et</w:t>
      </w:r>
      <w:proofErr w:type="gramEnd"/>
      <w:r w:rsidRPr="002731E1">
        <w:rPr>
          <w:rFonts w:ascii="Arial" w:eastAsia="Times New Roman" w:hAnsi="Arial" w:cs="Arial"/>
          <w:sz w:val="20"/>
          <w:szCs w:val="20"/>
          <w:lang w:eastAsia="zh-CN"/>
        </w:rPr>
        <w:t xml:space="preserve"> conformément à leurs clauses,</w:t>
      </w:r>
    </w:p>
    <w:p w14:paraId="40014CA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CE65A0B"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7C19146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930033D"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s’engage</w:t>
      </w:r>
      <w:proofErr w:type="gramEnd"/>
      <w:r w:rsidRPr="002731E1">
        <w:rPr>
          <w:rFonts w:ascii="Arial" w:eastAsia="Times New Roman" w:hAnsi="Arial" w:cs="Arial"/>
          <w:sz w:val="20"/>
          <w:szCs w:val="20"/>
          <w:lang w:eastAsia="zh-CN"/>
        </w:rPr>
        <w:t>, sur la base de son offre et pour son propre compte ;</w:t>
      </w:r>
    </w:p>
    <w:p w14:paraId="71F91CF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CD824F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B0EE24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50BDA2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2BD80AF"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engage</w:t>
      </w:r>
      <w:proofErr w:type="gramEnd"/>
      <w:r w:rsidRPr="002731E1">
        <w:rPr>
          <w:rFonts w:ascii="Arial" w:eastAsia="Times New Roman" w:hAnsi="Arial" w:cs="Arial"/>
          <w:sz w:val="20"/>
          <w:szCs w:val="20"/>
          <w:lang w:eastAsia="zh-CN"/>
        </w:rPr>
        <w:t xml:space="preserve"> la société ……………………… sur la base de son offre ;</w:t>
      </w:r>
    </w:p>
    <w:p w14:paraId="7AFE83F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19F5D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BF857A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14662E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44D003A"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090E6F7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09D7CDA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6F93ED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2EC4FF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EC38CDF"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livrer les fournitures demandées ou à exécuter les prestations demandées :</w:t>
      </w:r>
    </w:p>
    <w:p w14:paraId="7F0002F3"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ci-dessous ;</w:t>
      </w:r>
    </w:p>
    <w:p w14:paraId="3E7E3078"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0A163FBE"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12980ED4"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6E7D9455"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62B07F5B"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2812B747"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710DE3E0"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roofErr w:type="gramStart"/>
      <w:r w:rsidRPr="002731E1">
        <w:rPr>
          <w:rFonts w:ascii="Arial" w:eastAsia="Times New Roman" w:hAnsi="Arial" w:cs="Arial"/>
          <w:sz w:val="20"/>
          <w:szCs w:val="20"/>
          <w:lang w:eastAsia="zh-CN"/>
        </w:rPr>
        <w:t>…….</w:t>
      </w:r>
      <w:proofErr w:type="gramEnd"/>
      <w:r w:rsidRPr="002731E1">
        <w:rPr>
          <w:rFonts w:ascii="Arial" w:eastAsia="Times New Roman" w:hAnsi="Arial" w:cs="Arial"/>
          <w:sz w:val="20"/>
          <w:szCs w:val="20"/>
          <w:lang w:eastAsia="zh-CN"/>
        </w:rPr>
        <w:t>.</w:t>
      </w:r>
    </w:p>
    <w:p w14:paraId="43BB19CD" w14:textId="77777777" w:rsidR="00900ACC" w:rsidRDefault="00900ACC"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p>
    <w:p w14:paraId="3CEBF459" w14:textId="0D52FCDB" w:rsid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proofErr w:type="gramStart"/>
      <w:r w:rsidRPr="002731E1">
        <w:rPr>
          <w:rFonts w:ascii="Arial" w:eastAsia="Times New Roman" w:hAnsi="Arial" w:cs="Arial"/>
          <w:sz w:val="20"/>
          <w:szCs w:val="20"/>
          <w:u w:val="single"/>
          <w:lang w:eastAsia="zh-CN"/>
        </w:rPr>
        <w:lastRenderedPageBreak/>
        <w:t>OU</w:t>
      </w:r>
      <w:proofErr w:type="gramEnd"/>
    </w:p>
    <w:p w14:paraId="4309CA6E"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dans l’annexe financière jointe au présent document.</w:t>
      </w:r>
    </w:p>
    <w:p w14:paraId="69A7BE77"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6342D9A2"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16A4061A"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2D8ADCA7"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w:t>
      </w:r>
      <w:proofErr w:type="gramStart"/>
      <w:r w:rsidRPr="002731E1">
        <w:rPr>
          <w:rFonts w:ascii="Arial" w:eastAsia="Times New Roman" w:hAnsi="Arial" w:cs="Arial"/>
          <w:i/>
          <w:iCs/>
          <w:sz w:val="18"/>
          <w:szCs w:val="18"/>
          <w:lang w:eastAsia="zh-CN"/>
        </w:rPr>
        <w:t>en</w:t>
      </w:r>
      <w:proofErr w:type="gramEnd"/>
      <w:r w:rsidRPr="002731E1">
        <w:rPr>
          <w:rFonts w:ascii="Arial" w:eastAsia="Times New Roman" w:hAnsi="Arial" w:cs="Arial"/>
          <w:i/>
          <w:iCs/>
          <w:sz w:val="18"/>
          <w:szCs w:val="18"/>
          <w:lang w:eastAsia="zh-CN"/>
        </w:rPr>
        <w:t xml:space="preserve"> cas de groupement d’opérateurs économiques.)</w:t>
      </w:r>
    </w:p>
    <w:p w14:paraId="433FB7E7"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7E7EEC7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66425903"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1A5DA288"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1530F81A"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12AAB5DF"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56144F50"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3A0FD6DF"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0CB2FEF5"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9EBBD98"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73D539B8"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r>
      <w:tr w:rsidR="002731E1" w:rsidRPr="002731E1" w14:paraId="65F2D209"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433997C"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2A9419B1"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AA6782"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3A518F4A"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731E1">
              <w:rPr>
                <w:rFonts w:ascii="Arial" w:eastAsia="Times New Roman" w:hAnsi="Arial" w:cs="Arial"/>
                <w:b/>
                <w:sz w:val="20"/>
                <w:szCs w:val="20"/>
                <w:lang w:eastAsia="zh-CN"/>
              </w:rPr>
              <w:t>de</w:t>
            </w:r>
            <w:proofErr w:type="gramEnd"/>
            <w:r w:rsidRPr="002731E1">
              <w:rPr>
                <w:rFonts w:ascii="Arial" w:eastAsia="Times New Roman" w:hAnsi="Arial" w:cs="Arial"/>
                <w:b/>
                <w:sz w:val="20"/>
                <w:szCs w:val="20"/>
                <w:lang w:eastAsia="zh-CN"/>
              </w:rPr>
              <w:t xml:space="preserve"> la prestation</w:t>
            </w:r>
          </w:p>
        </w:tc>
      </w:tr>
      <w:tr w:rsidR="002731E1" w:rsidRPr="002731E1" w14:paraId="24991CA7" w14:textId="77777777" w:rsidTr="00910C1B">
        <w:trPr>
          <w:trHeight w:val="1021"/>
        </w:trPr>
        <w:tc>
          <w:tcPr>
            <w:tcW w:w="4503" w:type="dxa"/>
            <w:tcBorders>
              <w:top w:val="single" w:sz="4" w:space="0" w:color="000000"/>
              <w:left w:val="single" w:sz="4" w:space="0" w:color="000000"/>
            </w:tcBorders>
            <w:shd w:val="clear" w:color="auto" w:fill="CCFFFF"/>
          </w:tcPr>
          <w:p w14:paraId="2F70A06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0EC64FE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68F5465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189D3B7D" w14:textId="77777777" w:rsidTr="00910C1B">
        <w:trPr>
          <w:trHeight w:val="1021"/>
        </w:trPr>
        <w:tc>
          <w:tcPr>
            <w:tcW w:w="4503" w:type="dxa"/>
            <w:tcBorders>
              <w:left w:val="single" w:sz="4" w:space="0" w:color="000000"/>
            </w:tcBorders>
          </w:tcPr>
          <w:p w14:paraId="20ECF55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3D8D70D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762F88B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309EE909" w14:textId="77777777" w:rsidTr="00910C1B">
        <w:trPr>
          <w:trHeight w:val="1021"/>
        </w:trPr>
        <w:tc>
          <w:tcPr>
            <w:tcW w:w="4503" w:type="dxa"/>
            <w:tcBorders>
              <w:left w:val="single" w:sz="4" w:space="0" w:color="000000"/>
              <w:bottom w:val="single" w:sz="4" w:space="0" w:color="000000"/>
            </w:tcBorders>
            <w:shd w:val="clear" w:color="auto" w:fill="CCFFFF"/>
          </w:tcPr>
          <w:p w14:paraId="62FFDDE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0CF01F2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72E75B1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5B5ECA05"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5E79142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6607236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3AE66E07"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3517D83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6ECD7483" w14:textId="351003F6" w:rsidR="002731E1" w:rsidRPr="002731E1" w:rsidRDefault="00900ACC"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5AFBC5F1"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7E58E3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C8E6BE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4ECEBADC" w14:textId="13729F3F" w:rsidR="002731E1" w:rsidRPr="002731E1" w:rsidRDefault="00900ACC"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6BE3755E"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101A832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64250C5C"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C5805E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7E85380" w14:textId="3825859E"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900ACC" w:rsidRPr="00F42E21">
        <w:rPr>
          <w:rFonts w:ascii="Arial Narrow" w:hAnsi="Arial Narrow" w:cs="Times New Roman"/>
          <w:sz w:val="20"/>
          <w:szCs w:val="20"/>
          <w:lang w:eastAsia="fr-FR"/>
        </w:rPr>
        <w:t>publique)</w:t>
      </w:r>
      <w:r w:rsidR="00900ACC" w:rsidRPr="00F42E21">
        <w:rPr>
          <w:rFonts w:ascii="Arial" w:eastAsia="Times New Roman" w:hAnsi="Arial" w:cs="Arial"/>
          <w:b/>
          <w:sz w:val="20"/>
          <w:szCs w:val="20"/>
          <w:lang w:eastAsia="zh-CN"/>
        </w:rPr>
        <w:t xml:space="preserve"> :</w:t>
      </w:r>
    </w:p>
    <w:p w14:paraId="06D83FD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11551D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19F0F322"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4BAC0CE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22780AE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72472BF6"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2F6E79B9"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3C4083B3" w14:textId="4879F15D" w:rsidR="006C1B10" w:rsidRPr="00DF346B" w:rsidRDefault="006C1B10" w:rsidP="006C1B10">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900ACC">
        <w:rPr>
          <w:rFonts w:ascii="Arial" w:hAnsi="Arial" w:cs="Arial"/>
          <w:sz w:val="20"/>
          <w:szCs w:val="20"/>
        </w:rPr>
        <w:t>de la date de notification.</w:t>
      </w:r>
    </w:p>
    <w:p w14:paraId="12094D89" w14:textId="2FCB76D5" w:rsidR="006C1B10" w:rsidRPr="00DF346B" w:rsidRDefault="006C1B10" w:rsidP="006C1B10">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de </w:t>
      </w:r>
      <w:r w:rsidRPr="00900ACC">
        <w:rPr>
          <w:rFonts w:ascii="Arial" w:hAnsi="Arial" w:cs="Arial"/>
          <w:sz w:val="20"/>
          <w:szCs w:val="20"/>
        </w:rPr>
        <w:t>5 mois</w:t>
      </w:r>
      <w:r w:rsidR="008865ED">
        <w:rPr>
          <w:rFonts w:ascii="Arial" w:hAnsi="Arial" w:cs="Arial"/>
          <w:sz w:val="20"/>
          <w:szCs w:val="20"/>
        </w:rPr>
        <w:t xml:space="preserve"> et demi</w:t>
      </w:r>
      <w:r w:rsidRPr="00900ACC">
        <w:rPr>
          <w:rFonts w:ascii="Arial" w:hAnsi="Arial" w:cs="Arial"/>
          <w:sz w:val="20"/>
          <w:szCs w:val="20"/>
        </w:rPr>
        <w:t>.</w:t>
      </w:r>
    </w:p>
    <w:p w14:paraId="09F03CA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0531813" w14:textId="7248ECE2"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900ACC">
        <w:rPr>
          <w:rFonts w:ascii="Univers" w:eastAsia="Times New Roman" w:hAnsi="Univers" w:cs="Univers"/>
          <w:sz w:val="20"/>
          <w:szCs w:val="20"/>
          <w:lang w:eastAsia="zh-CN"/>
        </w:rPr>
        <w:fldChar w:fldCharType="begin">
          <w:ffData>
            <w:name w:val=""/>
            <w:enabled/>
            <w:calcOnExit w:val="0"/>
            <w:checkBox>
              <w:size w:val="20"/>
              <w:default w:val="1"/>
            </w:checkBox>
          </w:ffData>
        </w:fldChar>
      </w:r>
      <w:r w:rsidR="00900ACC">
        <w:rPr>
          <w:rFonts w:ascii="Univers" w:eastAsia="Times New Roman" w:hAnsi="Univers" w:cs="Univers"/>
          <w:sz w:val="20"/>
          <w:szCs w:val="20"/>
          <w:lang w:eastAsia="zh-CN"/>
        </w:rPr>
        <w:instrText xml:space="preserve"> FORMCHECKBOX </w:instrText>
      </w:r>
      <w:r w:rsidR="00900ACC">
        <w:rPr>
          <w:rFonts w:ascii="Univers" w:eastAsia="Times New Roman" w:hAnsi="Univers" w:cs="Univers"/>
          <w:sz w:val="20"/>
          <w:szCs w:val="20"/>
          <w:lang w:eastAsia="zh-CN"/>
        </w:rPr>
      </w:r>
      <w:r w:rsidR="00900ACC">
        <w:rPr>
          <w:rFonts w:ascii="Univers" w:eastAsia="Times New Roman" w:hAnsi="Univers" w:cs="Univers"/>
          <w:sz w:val="20"/>
          <w:szCs w:val="20"/>
          <w:lang w:eastAsia="zh-CN"/>
        </w:rPr>
        <w:fldChar w:fldCharType="separate"/>
      </w:r>
      <w:r w:rsidR="00900AC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du marché ou de l’accord-cadre ;</w:t>
      </w:r>
    </w:p>
    <w:p w14:paraId="6ECF6917"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lastRenderedPageBreak/>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de l’ordre de service ;</w:t>
      </w:r>
    </w:p>
    <w:p w14:paraId="25FF8F8B"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5832887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25A9DCD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008A63B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581F8EF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DBC516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4C8BC026"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28574294"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36A1FA4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7F0AB5A7"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58E7B549"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688D68F3" w14:textId="77777777" w:rsidTr="00910C1B">
        <w:tc>
          <w:tcPr>
            <w:tcW w:w="10419" w:type="dxa"/>
            <w:shd w:val="clear" w:color="auto" w:fill="66CCFF"/>
          </w:tcPr>
          <w:p w14:paraId="4C22A7D5"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14001290"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61D4E17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3ED9C90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15F28542" w14:textId="77777777" w:rsidTr="00910C1B">
        <w:tc>
          <w:tcPr>
            <w:tcW w:w="4644" w:type="dxa"/>
            <w:tcBorders>
              <w:top w:val="single" w:sz="4" w:space="0" w:color="000000"/>
              <w:left w:val="single" w:sz="4" w:space="0" w:color="000000"/>
              <w:bottom w:val="single" w:sz="4" w:space="0" w:color="000000"/>
            </w:tcBorders>
            <w:vAlign w:val="center"/>
          </w:tcPr>
          <w:p w14:paraId="4401D9A0"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16069EED"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170BAEBC"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63B247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76EBBEF8" w14:textId="77777777" w:rsidTr="00910C1B">
        <w:trPr>
          <w:trHeight w:val="1021"/>
        </w:trPr>
        <w:tc>
          <w:tcPr>
            <w:tcW w:w="4644" w:type="dxa"/>
            <w:tcBorders>
              <w:top w:val="single" w:sz="4" w:space="0" w:color="000000"/>
              <w:left w:val="single" w:sz="4" w:space="0" w:color="000000"/>
              <w:bottom w:val="single" w:sz="4" w:space="0" w:color="auto"/>
            </w:tcBorders>
          </w:tcPr>
          <w:p w14:paraId="13EEE5E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4EF6C03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6B38A3A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4D0A2701" w14:textId="77777777" w:rsidR="002731E1" w:rsidRPr="00900ACC"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900ACC">
        <w:rPr>
          <w:rFonts w:ascii="Arial" w:eastAsia="Times New Roman" w:hAnsi="Arial" w:cs="Arial"/>
          <w:b/>
          <w:bCs/>
          <w:sz w:val="18"/>
          <w:szCs w:val="18"/>
          <w:u w:val="single"/>
          <w:lang w:eastAsia="zh-CN"/>
        </w:rPr>
        <w:t>(*) Le signataire doit avoir le pouvoir d’engager la personne qu’il représente.</w:t>
      </w:r>
    </w:p>
    <w:p w14:paraId="19873565" w14:textId="77777777" w:rsidR="002731E1" w:rsidRPr="00900ACC" w:rsidRDefault="002731E1" w:rsidP="002731E1">
      <w:pPr>
        <w:tabs>
          <w:tab w:val="left" w:pos="426"/>
          <w:tab w:val="left" w:pos="851"/>
        </w:tabs>
        <w:suppressAutoHyphens/>
        <w:spacing w:after="0" w:line="240" w:lineRule="auto"/>
        <w:jc w:val="both"/>
        <w:rPr>
          <w:rFonts w:ascii="Arial" w:eastAsia="Times New Roman" w:hAnsi="Arial" w:cs="Arial"/>
          <w:b/>
          <w:bCs/>
          <w:u w:val="single"/>
          <w:lang w:eastAsia="zh-CN"/>
        </w:rPr>
      </w:pPr>
    </w:p>
    <w:p w14:paraId="731829F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010F1DD6"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3BF84F44" w14:textId="77777777"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proofErr w:type="gramStart"/>
      <w:r w:rsidR="00F42E21" w:rsidRPr="00F42E21">
        <w:rPr>
          <w:rFonts w:ascii="Arial" w:eastAsia="Times New Roman" w:hAnsi="Arial" w:cs="Arial"/>
          <w:i/>
          <w:sz w:val="18"/>
          <w:szCs w:val="18"/>
          <w:lang w:eastAsia="zh-CN"/>
        </w:rPr>
        <w:t>26;</w:t>
      </w:r>
      <w:proofErr w:type="gramEnd"/>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4005CA35"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392B24C7"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72EB1B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565C2D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BF1169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3AFB6555"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596B519B"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05269E7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5994DE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54EBCF5"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48B3F0A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3A22FA0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6ADD9D9A"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52F4015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75E49C7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E530846"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en leur nom et pour leur compte, les modifications ultérieures du marché public ou de l’accord-cadre ;</w:t>
      </w:r>
    </w:p>
    <w:p w14:paraId="3271424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3E080691"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54F0B6AD"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ont</w:t>
      </w:r>
      <w:proofErr w:type="gramEnd"/>
      <w:r w:rsidRPr="002731E1">
        <w:rPr>
          <w:rFonts w:ascii="Arial" w:eastAsia="Times New Roman" w:hAnsi="Arial" w:cs="Arial"/>
          <w:sz w:val="20"/>
          <w:szCs w:val="20"/>
          <w:lang w:eastAsia="zh-CN"/>
        </w:rPr>
        <w:t xml:space="preserve"> donné mandat au mandataire dans les conditions définies par les pouvoirs joints en annexe.</w:t>
      </w:r>
    </w:p>
    <w:p w14:paraId="319CE80F"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6B7F5FCA"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108AA825"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32614C5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59B96DBB"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9B38284"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36A2C4CA"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1D645420"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signer, en leur nom et pour leur compte, les modifications ultérieures du marché ou de l’accord-cadre ;</w:t>
      </w:r>
    </w:p>
    <w:p w14:paraId="2CFC01D4"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5ADEF050"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dans les conditions définies ci-dessous :</w:t>
      </w:r>
    </w:p>
    <w:p w14:paraId="35B62626"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27E247A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EE3FFA7"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BD37AA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B15B32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A86F8D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24D30B4C" w14:textId="77777777" w:rsidTr="00910C1B">
        <w:tc>
          <w:tcPr>
            <w:tcW w:w="4644" w:type="dxa"/>
            <w:tcBorders>
              <w:top w:val="single" w:sz="4" w:space="0" w:color="000000"/>
              <w:left w:val="single" w:sz="4" w:space="0" w:color="000000"/>
              <w:bottom w:val="single" w:sz="4" w:space="0" w:color="000000"/>
            </w:tcBorders>
            <w:vAlign w:val="center"/>
          </w:tcPr>
          <w:p w14:paraId="7705654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250B942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483FBF70"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09FFDA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5C60C5F5" w14:textId="77777777" w:rsidTr="00910C1B">
        <w:trPr>
          <w:trHeight w:val="1021"/>
        </w:trPr>
        <w:tc>
          <w:tcPr>
            <w:tcW w:w="4644" w:type="dxa"/>
            <w:tcBorders>
              <w:top w:val="single" w:sz="4" w:space="0" w:color="000000"/>
              <w:left w:val="single" w:sz="4" w:space="0" w:color="000000"/>
            </w:tcBorders>
            <w:shd w:val="clear" w:color="auto" w:fill="CCFFFF"/>
          </w:tcPr>
          <w:p w14:paraId="4F65205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7596E9F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3999CD2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58B1006A" w14:textId="77777777" w:rsidTr="00910C1B">
        <w:trPr>
          <w:trHeight w:val="1021"/>
        </w:trPr>
        <w:tc>
          <w:tcPr>
            <w:tcW w:w="4644" w:type="dxa"/>
            <w:tcBorders>
              <w:left w:val="single" w:sz="4" w:space="0" w:color="000000"/>
            </w:tcBorders>
          </w:tcPr>
          <w:p w14:paraId="079731F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4E64315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74C585F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2E3E26CC" w14:textId="77777777" w:rsidTr="00910C1B">
        <w:trPr>
          <w:trHeight w:val="1021"/>
        </w:trPr>
        <w:tc>
          <w:tcPr>
            <w:tcW w:w="4644" w:type="dxa"/>
            <w:tcBorders>
              <w:left w:val="single" w:sz="4" w:space="0" w:color="000000"/>
            </w:tcBorders>
            <w:shd w:val="clear" w:color="auto" w:fill="CCFFFF"/>
          </w:tcPr>
          <w:p w14:paraId="1969B87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07D5FAB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3700A17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3F0CF7C8" w14:textId="77777777" w:rsidTr="00910C1B">
        <w:trPr>
          <w:trHeight w:val="1021"/>
        </w:trPr>
        <w:tc>
          <w:tcPr>
            <w:tcW w:w="4644" w:type="dxa"/>
            <w:tcBorders>
              <w:left w:val="single" w:sz="4" w:space="0" w:color="000000"/>
            </w:tcBorders>
          </w:tcPr>
          <w:p w14:paraId="2163232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7349184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5634B4E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E7C49F4" w14:textId="77777777" w:rsidTr="00910C1B">
        <w:trPr>
          <w:trHeight w:val="1021"/>
        </w:trPr>
        <w:tc>
          <w:tcPr>
            <w:tcW w:w="4644" w:type="dxa"/>
            <w:tcBorders>
              <w:left w:val="single" w:sz="4" w:space="0" w:color="000000"/>
              <w:bottom w:val="single" w:sz="4" w:space="0" w:color="000000"/>
            </w:tcBorders>
            <w:shd w:val="clear" w:color="auto" w:fill="CCFFFF"/>
          </w:tcPr>
          <w:p w14:paraId="6F8A82C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2FC8054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2780424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012E088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5E09283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0596ACE"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21631A15"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71EC68C6"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157C6945"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60DF40ED"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6FCA9B29"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AAF76A5"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4867706E"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435119A8" w14:textId="77777777" w:rsidR="00175594" w:rsidRDefault="00175594" w:rsidP="002731E1">
      <w:pPr>
        <w:suppressAutoHyphens/>
        <w:spacing w:before="240" w:after="0" w:line="240" w:lineRule="auto"/>
        <w:jc w:val="both"/>
        <w:rPr>
          <w:rFonts w:ascii="Arial" w:eastAsia="Times New Roman" w:hAnsi="Arial" w:cs="Arial"/>
          <w:i/>
          <w:sz w:val="20"/>
          <w:szCs w:val="21"/>
          <w:lang w:eastAsia="zh-CN"/>
        </w:rPr>
      </w:pPr>
    </w:p>
    <w:p w14:paraId="195218E0" w14:textId="77777777" w:rsidR="00175594" w:rsidRDefault="00175594" w:rsidP="002731E1">
      <w:pPr>
        <w:suppressAutoHyphens/>
        <w:spacing w:before="240" w:after="0" w:line="240" w:lineRule="auto"/>
        <w:jc w:val="both"/>
        <w:rPr>
          <w:rFonts w:ascii="Arial" w:eastAsia="Times New Roman" w:hAnsi="Arial" w:cs="Arial"/>
          <w:i/>
          <w:sz w:val="20"/>
          <w:szCs w:val="21"/>
          <w:lang w:eastAsia="zh-CN"/>
        </w:rPr>
      </w:pPr>
    </w:p>
    <w:p w14:paraId="7D9110DA" w14:textId="77777777" w:rsidR="00175594" w:rsidRDefault="00175594" w:rsidP="002731E1">
      <w:pPr>
        <w:suppressAutoHyphens/>
        <w:spacing w:before="240" w:after="0" w:line="240" w:lineRule="auto"/>
        <w:jc w:val="both"/>
        <w:rPr>
          <w:rFonts w:ascii="Arial" w:eastAsia="Times New Roman" w:hAnsi="Arial" w:cs="Arial"/>
          <w:i/>
          <w:sz w:val="20"/>
          <w:szCs w:val="21"/>
          <w:lang w:eastAsia="zh-CN"/>
        </w:rPr>
      </w:pPr>
    </w:p>
    <w:p w14:paraId="41408656"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636E76EB" w14:textId="77777777" w:rsidR="00511D57" w:rsidRPr="002731E1" w:rsidRDefault="00511D57" w:rsidP="002731E1">
      <w:pPr>
        <w:suppressAutoHyphens/>
        <w:spacing w:before="240" w:after="0" w:line="240" w:lineRule="auto"/>
        <w:jc w:val="both"/>
        <w:rPr>
          <w:rFonts w:ascii="Arial" w:eastAsia="Times New Roman" w:hAnsi="Arial" w:cs="Arial"/>
          <w:i/>
          <w:sz w:val="20"/>
          <w:szCs w:val="21"/>
          <w:lang w:eastAsia="zh-CN"/>
        </w:rPr>
      </w:pPr>
    </w:p>
    <w:p w14:paraId="1FD501DF"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52663B0C" w14:textId="77777777" w:rsidTr="00910C1B">
        <w:tc>
          <w:tcPr>
            <w:tcW w:w="10277" w:type="dxa"/>
            <w:shd w:val="clear" w:color="auto" w:fill="66CCFF"/>
          </w:tcPr>
          <w:p w14:paraId="49B57C16"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lastRenderedPageBreak/>
              <w:t>D - Identification et signature de l’acheteur.</w:t>
            </w:r>
          </w:p>
        </w:tc>
      </w:tr>
    </w:tbl>
    <w:p w14:paraId="36F41A25"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D9BCEAA"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D5425B3" w14:textId="307515F9" w:rsidR="002731E1" w:rsidRPr="002731E1" w:rsidRDefault="00900ACC"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50372AFA" w14:textId="77777777" w:rsidR="007B20DA" w:rsidRDefault="007B20DA" w:rsidP="00E77E4A">
      <w:pPr>
        <w:tabs>
          <w:tab w:val="left" w:pos="1490"/>
          <w:tab w:val="center" w:pos="4819"/>
        </w:tabs>
        <w:spacing w:after="0" w:line="240" w:lineRule="auto"/>
        <w:ind w:left="284" w:right="283"/>
        <w:rPr>
          <w:rFonts w:ascii="Arial" w:eastAsia="Times New Roman" w:hAnsi="Arial" w:cs="Arial"/>
          <w:sz w:val="20"/>
          <w:szCs w:val="20"/>
          <w:lang w:eastAsia="zh-CN"/>
        </w:rPr>
      </w:pPr>
    </w:p>
    <w:p w14:paraId="6F78A8D6" w14:textId="77777777" w:rsidR="00E77E4A" w:rsidRPr="000A6764" w:rsidRDefault="004A2B0D"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02F208CA" w14:textId="77777777" w:rsidR="00E77E4A" w:rsidRPr="000A6764"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 xml:space="preserve">43 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1A47E85B" w14:textId="77777777" w:rsidR="00E77E4A"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6B869513" w14:textId="77777777" w:rsidR="00900ACC" w:rsidRDefault="00900ACC" w:rsidP="00E77E4A">
      <w:pPr>
        <w:tabs>
          <w:tab w:val="left" w:pos="1490"/>
          <w:tab w:val="center" w:pos="4819"/>
        </w:tabs>
        <w:spacing w:after="0" w:line="240" w:lineRule="auto"/>
        <w:ind w:left="284" w:right="283"/>
        <w:rPr>
          <w:rFonts w:ascii="Arial" w:eastAsia="Times New Roman" w:hAnsi="Arial" w:cs="Arial"/>
          <w:b/>
          <w:sz w:val="20"/>
          <w:szCs w:val="20"/>
          <w:lang w:eastAsia="fr-FR"/>
        </w:rPr>
      </w:pPr>
    </w:p>
    <w:p w14:paraId="3967C103" w14:textId="77777777" w:rsidR="00900ACC" w:rsidRDefault="00900ACC" w:rsidP="00E77E4A">
      <w:pPr>
        <w:tabs>
          <w:tab w:val="left" w:pos="1490"/>
          <w:tab w:val="center" w:pos="4819"/>
        </w:tabs>
        <w:spacing w:after="0" w:line="240" w:lineRule="auto"/>
        <w:ind w:left="284" w:right="283"/>
        <w:rPr>
          <w:rFonts w:ascii="Arial" w:eastAsia="Times New Roman" w:hAnsi="Arial" w:cs="Arial"/>
          <w:b/>
          <w:sz w:val="20"/>
          <w:szCs w:val="20"/>
          <w:lang w:eastAsia="fr-FR"/>
        </w:rPr>
      </w:pPr>
    </w:p>
    <w:p w14:paraId="2CEBF9AE" w14:textId="770E8DBF" w:rsidR="00094B1D" w:rsidRDefault="00900ACC" w:rsidP="00900ACC">
      <w:pPr>
        <w:tabs>
          <w:tab w:val="left" w:pos="1490"/>
          <w:tab w:val="center" w:pos="4819"/>
        </w:tabs>
        <w:spacing w:after="0" w:line="240" w:lineRule="auto"/>
        <w:ind w:left="284" w:right="283"/>
        <w:rPr>
          <w:rFonts w:ascii="Wingdings" w:eastAsia="Wingdings" w:hAnsi="Wingdings" w:cs="Wingdings"/>
          <w:b/>
          <w:spacing w:val="-10"/>
          <w:sz w:val="20"/>
          <w:szCs w:val="20"/>
          <w:lang w:eastAsia="zh-CN"/>
        </w:rPr>
      </w:pPr>
      <w:r>
        <w:rPr>
          <w:rFonts w:ascii="Arial" w:eastAsia="Times New Roman" w:hAnsi="Arial" w:cs="Arial"/>
          <w:b/>
          <w:sz w:val="20"/>
          <w:szCs w:val="20"/>
          <w:lang w:eastAsia="fr-FR"/>
        </w:rPr>
        <w:t>Mandataire : Chambre de Commerce et d’Industrie de Limoges et de la Haute-Vienne, 16 Place Jourdan CS 60403 87011 Limoges cedex</w:t>
      </w:r>
      <w:r>
        <w:rPr>
          <w:rFonts w:ascii="Wingdings" w:eastAsia="Wingdings" w:hAnsi="Wingdings" w:cs="Wingdings"/>
          <w:b/>
          <w:spacing w:val="-10"/>
          <w:sz w:val="20"/>
          <w:szCs w:val="20"/>
          <w:lang w:eastAsia="zh-CN"/>
        </w:rPr>
        <w:tab/>
      </w:r>
    </w:p>
    <w:p w14:paraId="14FEFFAA" w14:textId="77777777" w:rsidR="00900ACC" w:rsidRDefault="00900ACC"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24A5023E" w14:textId="77777777" w:rsidR="00900ACC" w:rsidRPr="007D03A8" w:rsidRDefault="00900ACC"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73D64C78" w14:textId="44D70AB0" w:rsidR="002731E1" w:rsidRPr="002731E1" w:rsidRDefault="00900ACC"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 </w:t>
      </w:r>
      <w:r w:rsidR="00511D57">
        <w:rPr>
          <w:rFonts w:ascii="Arial" w:eastAsia="Times New Roman" w:hAnsi="Arial" w:cs="Arial"/>
          <w:sz w:val="20"/>
          <w:szCs w:val="20"/>
          <w:lang w:eastAsia="zh-CN"/>
        </w:rPr>
        <w:t xml:space="preserve">(mandataire du pouvoir adjudicateur) </w:t>
      </w:r>
      <w:r w:rsidR="002731E1" w:rsidRPr="002731E1">
        <w:rPr>
          <w:rFonts w:ascii="Arial" w:eastAsia="Times New Roman" w:hAnsi="Arial" w:cs="Arial"/>
          <w:sz w:val="20"/>
          <w:szCs w:val="20"/>
          <w:lang w:eastAsia="zh-CN"/>
        </w:rPr>
        <w:t>:</w:t>
      </w:r>
    </w:p>
    <w:p w14:paraId="7F4083A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249B9C0" w14:textId="2B6BB284" w:rsidR="00900ACC" w:rsidRPr="008865ED" w:rsidRDefault="00900ACC" w:rsidP="007B7D5E">
      <w:pPr>
        <w:tabs>
          <w:tab w:val="left" w:pos="851"/>
        </w:tabs>
        <w:suppressAutoHyphens/>
        <w:spacing w:after="0" w:line="240" w:lineRule="auto"/>
        <w:jc w:val="both"/>
        <w:rPr>
          <w:rFonts w:ascii="Arial" w:eastAsia="Times New Roman" w:hAnsi="Arial" w:cs="Arial"/>
          <w:b/>
          <w:bCs/>
          <w:sz w:val="20"/>
          <w:szCs w:val="20"/>
          <w:lang w:eastAsia="zh-CN"/>
        </w:rPr>
      </w:pPr>
      <w:r w:rsidRPr="008865ED">
        <w:rPr>
          <w:rFonts w:ascii="Arial" w:eastAsia="Times New Roman" w:hAnsi="Arial" w:cs="Arial"/>
          <w:b/>
          <w:bCs/>
          <w:sz w:val="20"/>
          <w:szCs w:val="20"/>
          <w:lang w:eastAsia="zh-CN"/>
        </w:rPr>
        <w:t xml:space="preserve">Groupe 3iL </w:t>
      </w:r>
    </w:p>
    <w:p w14:paraId="7BD894BE" w14:textId="0D26BADA" w:rsidR="00900ACC" w:rsidRPr="00900ACC" w:rsidRDefault="00900ACC"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r w:rsidRPr="008865ED">
        <w:rPr>
          <w:rFonts w:ascii="Arial" w:eastAsia="Times New Roman" w:hAnsi="Arial" w:cs="Arial"/>
          <w:b/>
          <w:bCs/>
          <w:sz w:val="20"/>
          <w:szCs w:val="20"/>
          <w:lang w:eastAsia="zh-CN"/>
        </w:rPr>
        <w:t>Représenté par M. Philippe MAZIERE, Président.</w:t>
      </w:r>
    </w:p>
    <w:p w14:paraId="71D01606" w14:textId="77777777" w:rsidR="00900ACC" w:rsidRPr="00900ACC" w:rsidRDefault="00900ACC"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p>
    <w:p w14:paraId="44130EC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A2BA40B"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43612FEB" w14:textId="175E6599" w:rsidR="00511D57" w:rsidRDefault="00900ACC"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259D7ABC" w14:textId="55773B02" w:rsidR="00900ACC" w:rsidRDefault="00900ACC"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56E0F3FA" w14:textId="5C700770" w:rsidR="00511D57" w:rsidRPr="001A1F25" w:rsidRDefault="00900ACC"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0EFCA16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CC8C64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D6AA3A7" w14:textId="33DB5D53" w:rsidR="002731E1" w:rsidRPr="002731E1" w:rsidRDefault="00900ACC"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4F14F0B2"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7162AAE3" w14:textId="77777777" w:rsidR="00384742" w:rsidRDefault="006C1B10"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7142B894"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27AFF82F"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24D0E4A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CE0189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C1BDE0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4217A8D" w14:textId="1FE7B405" w:rsidR="002731E1" w:rsidRPr="002731E1" w:rsidRDefault="00900ACC"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63673C0D"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0A77ADD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C54F94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2EB1EE2"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210CB000"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7EC8B90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5702BBE"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6B4B1A52"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3B3DB732"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49A9D94C" w14:textId="576163F8"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900ACC"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1402142D"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ECCB47A"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7E3473A6"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3D45A483"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05E6F2EC"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08020747" w14:textId="2B9AA398"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900ACC" w:rsidRPr="008865ED">
        <w:rPr>
          <w:rFonts w:ascii="Univers" w:eastAsia="Times New Roman" w:hAnsi="Univers" w:cs="Univers"/>
          <w:sz w:val="20"/>
          <w:szCs w:val="20"/>
          <w:lang w:eastAsia="zh-CN"/>
        </w:rPr>
        <w:t>Philippe MAZIERE</w:t>
      </w:r>
    </w:p>
    <w:p w14:paraId="50DDE378"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6B6C40AB"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38B421CE"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7181B346"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17C783A9"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C7ED4" w14:textId="77777777" w:rsidR="00DB3883" w:rsidRDefault="00DB3883" w:rsidP="002731E1">
      <w:pPr>
        <w:spacing w:after="0" w:line="240" w:lineRule="auto"/>
      </w:pPr>
      <w:r>
        <w:separator/>
      </w:r>
    </w:p>
  </w:endnote>
  <w:endnote w:type="continuationSeparator" w:id="0">
    <w:p w14:paraId="075DDE59" w14:textId="77777777" w:rsidR="00DB3883" w:rsidRDefault="00DB3883"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577CDE97" w14:textId="77777777" w:rsidTr="0083205E">
      <w:trPr>
        <w:tblHeader/>
      </w:trPr>
      <w:tc>
        <w:tcPr>
          <w:tcW w:w="2906" w:type="dxa"/>
          <w:shd w:val="clear" w:color="auto" w:fill="66CCFF"/>
        </w:tcPr>
        <w:p w14:paraId="7A1CFABF"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44CC6992" w14:textId="4D22D3E5" w:rsidR="002731E1" w:rsidRPr="00E115AB" w:rsidRDefault="004B5163" w:rsidP="00C165CF">
          <w:pPr>
            <w:rPr>
              <w:rFonts w:ascii="Arial" w:hAnsi="Arial" w:cs="Arial"/>
              <w:b/>
              <w:i/>
              <w:sz w:val="18"/>
              <w:szCs w:val="18"/>
            </w:rPr>
          </w:pPr>
          <w:r w:rsidRPr="00DF346B">
            <w:rPr>
              <w:rFonts w:ascii="Arial" w:hAnsi="Arial" w:cs="Arial"/>
              <w:b/>
              <w:i/>
              <w:sz w:val="16"/>
              <w:szCs w:val="16"/>
            </w:rPr>
            <w:t xml:space="preserve">Marché N° </w:t>
          </w:r>
          <w:r w:rsidR="00900ACC">
            <w:rPr>
              <w:rFonts w:ascii="Arial" w:hAnsi="Arial" w:cs="Arial"/>
              <w:b/>
              <w:i/>
              <w:sz w:val="16"/>
              <w:szCs w:val="16"/>
            </w:rPr>
            <w:t>2026</w:t>
          </w:r>
          <w:r w:rsidR="008865ED">
            <w:rPr>
              <w:rFonts w:ascii="Arial" w:hAnsi="Arial" w:cs="Arial"/>
              <w:b/>
              <w:i/>
              <w:sz w:val="16"/>
              <w:szCs w:val="16"/>
            </w:rPr>
            <w:t>13</w:t>
          </w:r>
          <w:r w:rsidR="00900ACC">
            <w:rPr>
              <w:rFonts w:ascii="Arial" w:hAnsi="Arial" w:cs="Arial"/>
              <w:b/>
              <w:i/>
              <w:sz w:val="16"/>
              <w:szCs w:val="16"/>
            </w:rPr>
            <w:t>05</w:t>
          </w:r>
          <w:r w:rsidRPr="00DF346B">
            <w:rPr>
              <w:rFonts w:ascii="Arial" w:hAnsi="Arial" w:cs="Arial"/>
              <w:b/>
              <w:i/>
              <w:sz w:val="16"/>
              <w:szCs w:val="16"/>
            </w:rPr>
            <w:t xml:space="preserve">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3</w:t>
          </w:r>
        </w:p>
      </w:tc>
      <w:tc>
        <w:tcPr>
          <w:tcW w:w="896" w:type="dxa"/>
          <w:shd w:val="clear" w:color="auto" w:fill="66CCFF"/>
        </w:tcPr>
        <w:p w14:paraId="70FAED5D"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6570F521"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3978E601" w14:textId="77777777" w:rsidR="002731E1" w:rsidRDefault="002731E1">
          <w:pPr>
            <w:jc w:val="center"/>
          </w:pPr>
          <w:r>
            <w:rPr>
              <w:rFonts w:ascii="Arial" w:hAnsi="Arial" w:cs="Arial"/>
              <w:b/>
            </w:rPr>
            <w:t>/</w:t>
          </w:r>
        </w:p>
      </w:tc>
      <w:tc>
        <w:tcPr>
          <w:tcW w:w="544" w:type="dxa"/>
          <w:shd w:val="clear" w:color="auto" w:fill="66CCFF"/>
        </w:tcPr>
        <w:p w14:paraId="6E1C873B"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6C741FF1"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F0F6D" w14:textId="77777777" w:rsidR="00DB3883" w:rsidRDefault="00DB3883" w:rsidP="002731E1">
      <w:pPr>
        <w:spacing w:after="0" w:line="240" w:lineRule="auto"/>
      </w:pPr>
      <w:r>
        <w:separator/>
      </w:r>
    </w:p>
  </w:footnote>
  <w:footnote w:type="continuationSeparator" w:id="0">
    <w:p w14:paraId="5A2D9FED" w14:textId="77777777" w:rsidR="00DB3883" w:rsidRDefault="00DB3883" w:rsidP="002731E1">
      <w:pPr>
        <w:spacing w:after="0" w:line="240" w:lineRule="auto"/>
      </w:pPr>
      <w:r>
        <w:continuationSeparator/>
      </w:r>
    </w:p>
  </w:footnote>
  <w:footnote w:id="1">
    <w:p w14:paraId="57B7CD0C"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1423454"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3DE54BB"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2008048526">
    <w:abstractNumId w:val="0"/>
  </w:num>
  <w:num w:numId="2" w16cid:durableId="176232182">
    <w:abstractNumId w:val="1"/>
  </w:num>
  <w:num w:numId="3" w16cid:durableId="2125535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94B1D"/>
    <w:rsid w:val="000952D5"/>
    <w:rsid w:val="000A6764"/>
    <w:rsid w:val="00104481"/>
    <w:rsid w:val="00116184"/>
    <w:rsid w:val="00175594"/>
    <w:rsid w:val="00183431"/>
    <w:rsid w:val="001A1F25"/>
    <w:rsid w:val="00215717"/>
    <w:rsid w:val="00237D0B"/>
    <w:rsid w:val="00265008"/>
    <w:rsid w:val="002731E1"/>
    <w:rsid w:val="00280761"/>
    <w:rsid w:val="00285699"/>
    <w:rsid w:val="002C283C"/>
    <w:rsid w:val="0030698D"/>
    <w:rsid w:val="00343DA7"/>
    <w:rsid w:val="00375C79"/>
    <w:rsid w:val="00384742"/>
    <w:rsid w:val="0039412D"/>
    <w:rsid w:val="004078EC"/>
    <w:rsid w:val="004A2B0D"/>
    <w:rsid w:val="004A4AB1"/>
    <w:rsid w:val="004B23BF"/>
    <w:rsid w:val="004B5163"/>
    <w:rsid w:val="00511D57"/>
    <w:rsid w:val="0059793B"/>
    <w:rsid w:val="005F1317"/>
    <w:rsid w:val="005F6B36"/>
    <w:rsid w:val="0067579C"/>
    <w:rsid w:val="006A698A"/>
    <w:rsid w:val="006C1B10"/>
    <w:rsid w:val="00791614"/>
    <w:rsid w:val="007B20DA"/>
    <w:rsid w:val="007B7D5E"/>
    <w:rsid w:val="007D03A8"/>
    <w:rsid w:val="00802073"/>
    <w:rsid w:val="008865ED"/>
    <w:rsid w:val="008F3316"/>
    <w:rsid w:val="008F606C"/>
    <w:rsid w:val="00900ACC"/>
    <w:rsid w:val="00936073"/>
    <w:rsid w:val="00937EF9"/>
    <w:rsid w:val="009540AD"/>
    <w:rsid w:val="0095541C"/>
    <w:rsid w:val="00A8757D"/>
    <w:rsid w:val="00AA5BFB"/>
    <w:rsid w:val="00AD50F0"/>
    <w:rsid w:val="00B14F23"/>
    <w:rsid w:val="00B3445C"/>
    <w:rsid w:val="00B344E1"/>
    <w:rsid w:val="00B359CF"/>
    <w:rsid w:val="00B469E4"/>
    <w:rsid w:val="00C165CF"/>
    <w:rsid w:val="00C82950"/>
    <w:rsid w:val="00C94857"/>
    <w:rsid w:val="00CE53BD"/>
    <w:rsid w:val="00CF3A3C"/>
    <w:rsid w:val="00D2468B"/>
    <w:rsid w:val="00DB3883"/>
    <w:rsid w:val="00DD28E0"/>
    <w:rsid w:val="00E115AB"/>
    <w:rsid w:val="00E77E4A"/>
    <w:rsid w:val="00ED56A2"/>
    <w:rsid w:val="00F42E21"/>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A8A65"/>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900ACC"/>
    <w:rPr>
      <w:color w:val="0000FF" w:themeColor="hyperlink"/>
      <w:u w:val="single"/>
    </w:rPr>
  </w:style>
  <w:style w:type="character" w:styleId="Mentionnonrsolue">
    <w:name w:val="Unresolved Mention"/>
    <w:basedOn w:val="Policepardfaut"/>
    <w:uiPriority w:val="99"/>
    <w:semiHidden/>
    <w:unhideWhenUsed/>
    <w:rsid w:val="00900A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1625</Words>
  <Characters>8778</Characters>
  <Application>Microsoft Office Word</Application>
  <DocSecurity>0</DocSecurity>
  <Lines>351</Lines>
  <Paragraphs>185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16</cp:revision>
  <dcterms:created xsi:type="dcterms:W3CDTF">2019-04-11T06:40:00Z</dcterms:created>
  <dcterms:modified xsi:type="dcterms:W3CDTF">2026-04-14T07:05:00Z</dcterms:modified>
</cp:coreProperties>
</file>